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5F9D5" w14:textId="240C3ABC" w:rsidR="00252B64" w:rsidRPr="00252B64" w:rsidRDefault="000332A0" w:rsidP="00252B64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66F7B48A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48AB2E26" w14:textId="77777777" w:rsidR="00252B64" w:rsidRDefault="00252B64" w:rsidP="006E6C95">
      <w:pPr>
        <w:spacing w:after="120"/>
        <w:contextualSpacing/>
        <w:jc w:val="both"/>
      </w:pPr>
    </w:p>
    <w:p w14:paraId="0EF19719" w14:textId="2381B861" w:rsidR="000332A0" w:rsidRDefault="000332A0" w:rsidP="006E6C95">
      <w:pPr>
        <w:spacing w:after="120"/>
        <w:contextualSpacing/>
        <w:jc w:val="both"/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0A14FE">
        <w:rPr>
          <w:b/>
          <w:bCs/>
        </w:rPr>
        <w:t>3</w:t>
      </w:r>
      <w:r w:rsidR="001C21FC">
        <w:rPr>
          <w:b/>
          <w:bCs/>
        </w:rPr>
        <w:t>/KE</w:t>
      </w:r>
      <w:r w:rsidR="009014F7">
        <w:rPr>
          <w:b/>
          <w:bCs/>
        </w:rPr>
        <w:t>/202</w:t>
      </w:r>
      <w:r w:rsidR="00110A06">
        <w:rPr>
          <w:b/>
          <w:bCs/>
        </w:rPr>
        <w:t>6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0A14FE" w:rsidRPr="000A14FE">
        <w:rPr>
          <w:bCs/>
        </w:rPr>
        <w:t>Dostawa, montaż i uruchomienie kompresorowni sprężonego powietrza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1C21FC">
        <w:rPr>
          <w:rFonts w:eastAsia="Calibri"/>
          <w:bCs/>
          <w:lang w:eastAsia="en-US"/>
        </w:rPr>
        <w:t>ARCOM</w:t>
      </w:r>
      <w:r w:rsidR="00BF22D4" w:rsidRPr="004D5BE0">
        <w:rPr>
          <w:rFonts w:eastAsia="Calibri"/>
          <w:bCs/>
          <w:lang w:eastAsia="en-US"/>
        </w:rPr>
        <w:t xml:space="preserve"> Sp. z o.o</w:t>
      </w:r>
      <w:r w:rsidR="00BF22D4">
        <w:rPr>
          <w:rFonts w:eastAsia="Calibri"/>
          <w:bCs/>
          <w:lang w:eastAsia="en-US"/>
        </w:rPr>
        <w:t>.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222"/>
        <w:gridCol w:w="3840"/>
      </w:tblGrid>
      <w:tr w:rsidR="007430E8" w:rsidRPr="00C22F16" w14:paraId="7562C76C" w14:textId="77777777" w:rsidTr="00867B89">
        <w:tc>
          <w:tcPr>
            <w:tcW w:w="5000" w:type="pct"/>
            <w:gridSpan w:val="2"/>
            <w:shd w:val="clear" w:color="auto" w:fill="BFBFBF" w:themeFill="background1" w:themeFillShade="BF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867B89">
        <w:tc>
          <w:tcPr>
            <w:tcW w:w="2881" w:type="pct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867B89">
        <w:tc>
          <w:tcPr>
            <w:tcW w:w="2881" w:type="pct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867B89">
        <w:tc>
          <w:tcPr>
            <w:tcW w:w="2881" w:type="pct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867B89">
        <w:tc>
          <w:tcPr>
            <w:tcW w:w="5000" w:type="pct"/>
            <w:gridSpan w:val="2"/>
            <w:shd w:val="clear" w:color="auto" w:fill="BFBFBF" w:themeFill="background1" w:themeFillShade="B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867B89">
        <w:tc>
          <w:tcPr>
            <w:tcW w:w="2881" w:type="pct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867B89">
        <w:tc>
          <w:tcPr>
            <w:tcW w:w="2881" w:type="pct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867B89">
        <w:tc>
          <w:tcPr>
            <w:tcW w:w="2881" w:type="pct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867B89">
        <w:tc>
          <w:tcPr>
            <w:tcW w:w="5000" w:type="pct"/>
            <w:gridSpan w:val="2"/>
            <w:shd w:val="clear" w:color="auto" w:fill="BFBFBF" w:themeFill="background1" w:themeFillShade="BF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867B89">
        <w:tc>
          <w:tcPr>
            <w:tcW w:w="2881" w:type="pct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730FD4" w:rsidRPr="00C22F16" w14:paraId="3F7A8337" w14:textId="77777777" w:rsidTr="00867B89">
        <w:tc>
          <w:tcPr>
            <w:tcW w:w="2881" w:type="pct"/>
          </w:tcPr>
          <w:p w14:paraId="25333D56" w14:textId="6752800E" w:rsidR="00730FD4" w:rsidRDefault="00730FD4" w:rsidP="00730FD4">
            <w:pPr>
              <w:jc w:val="both"/>
            </w:pPr>
            <w:r w:rsidRPr="00C22F16">
              <w:t xml:space="preserve">Podmiot spełnia warunek dotyczący </w:t>
            </w:r>
            <w:r>
              <w:t xml:space="preserve">posiadania osób </w:t>
            </w:r>
            <w:r w:rsidRPr="00730FD4">
              <w:t>zdoln</w:t>
            </w:r>
            <w:r>
              <w:t>ych</w:t>
            </w:r>
            <w:r w:rsidRPr="00730FD4">
              <w:t xml:space="preserve"> do wykonania zamówienia</w:t>
            </w:r>
            <w:r>
              <w:t xml:space="preserve"> (</w:t>
            </w:r>
            <w:r w:rsidRPr="00C22F16">
              <w:t>TAK / NIE)</w:t>
            </w:r>
          </w:p>
          <w:p w14:paraId="3220E521" w14:textId="77777777" w:rsidR="00730FD4" w:rsidRPr="00C22F16" w:rsidRDefault="00730FD4" w:rsidP="00730FD4">
            <w:pPr>
              <w:jc w:val="both"/>
            </w:pPr>
          </w:p>
          <w:p w14:paraId="7FFBD6C0" w14:textId="1276597E" w:rsidR="00730FD4" w:rsidRPr="00C22F16" w:rsidRDefault="00D42E48" w:rsidP="00730FD4">
            <w:pPr>
              <w:jc w:val="both"/>
            </w:pPr>
            <w:r w:rsidRPr="00C22F16">
              <w:t>(Oferent złożył oświadczeni</w:t>
            </w:r>
            <w:r>
              <w:t xml:space="preserve">e o spełnieniu kryterium, stanowiącym Załącznik nr 3 do </w:t>
            </w:r>
            <w:r w:rsidRPr="00C22F16">
              <w:t>Zapytania Ofertowego</w:t>
            </w:r>
            <w:r>
              <w:t xml:space="preserve"> wraz z załącznikami potwierdzającymi warunek)</w:t>
            </w:r>
          </w:p>
        </w:tc>
        <w:tc>
          <w:tcPr>
            <w:tcW w:w="2119" w:type="pct"/>
          </w:tcPr>
          <w:p w14:paraId="7B6A7E41" w14:textId="5A33CB33" w:rsidR="00730FD4" w:rsidRPr="00C22F16" w:rsidRDefault="00730FD4" w:rsidP="002614C4">
            <w:pPr>
              <w:jc w:val="center"/>
            </w:pPr>
            <w:r w:rsidRPr="00C22F16">
              <w:t>TAK / NIE*</w:t>
            </w:r>
          </w:p>
        </w:tc>
      </w:tr>
      <w:tr w:rsidR="00D42E48" w:rsidRPr="00C22F16" w14:paraId="257EB8C5" w14:textId="77777777" w:rsidTr="00867B89">
        <w:tc>
          <w:tcPr>
            <w:tcW w:w="2881" w:type="pct"/>
          </w:tcPr>
          <w:p w14:paraId="14E86E18" w14:textId="770FA37F" w:rsidR="00D42E48" w:rsidRDefault="00D42E48" w:rsidP="00D42E48">
            <w:pPr>
              <w:jc w:val="both"/>
            </w:pPr>
            <w:r w:rsidRPr="00C22F16">
              <w:t xml:space="preserve">Podmiot spełnia warunek dotyczący </w:t>
            </w:r>
            <w:r>
              <w:t>posiadania odpowiedniego potencjał</w:t>
            </w:r>
            <w:r w:rsidR="005A2A96">
              <w:t>u</w:t>
            </w:r>
            <w:r>
              <w:t xml:space="preserve"> technicznego</w:t>
            </w:r>
            <w:r w:rsidRPr="00730FD4">
              <w:t xml:space="preserve"> do wykonania zamówienia</w:t>
            </w:r>
            <w:r>
              <w:t xml:space="preserve"> (</w:t>
            </w:r>
            <w:r w:rsidRPr="00C22F16">
              <w:t>TAK / NIE)</w:t>
            </w:r>
          </w:p>
          <w:p w14:paraId="33D453A7" w14:textId="77777777" w:rsidR="00D42E48" w:rsidRPr="00C22F16" w:rsidRDefault="00D42E48" w:rsidP="00D42E48">
            <w:pPr>
              <w:jc w:val="both"/>
            </w:pPr>
          </w:p>
          <w:p w14:paraId="67EEE879" w14:textId="739A0BB3" w:rsidR="00D42E48" w:rsidRPr="00C22F16" w:rsidRDefault="00D42E48" w:rsidP="00D42E48">
            <w:pPr>
              <w:jc w:val="both"/>
            </w:pPr>
            <w:r w:rsidRPr="00C22F16">
              <w:t>(Oferent złożył oświadczeni</w:t>
            </w:r>
            <w:r>
              <w:t xml:space="preserve">e o spełnieniu kryterium, stanowiącym Załącznik nr 3 do </w:t>
            </w:r>
            <w:r w:rsidRPr="00C22F16">
              <w:t>Zapytania Ofertowego</w:t>
            </w:r>
            <w:r>
              <w:t xml:space="preserve"> wraz z załącznikami potwierdzającymi warunek)</w:t>
            </w:r>
          </w:p>
        </w:tc>
        <w:tc>
          <w:tcPr>
            <w:tcW w:w="2119" w:type="pct"/>
          </w:tcPr>
          <w:p w14:paraId="53595780" w14:textId="77BFD0A7" w:rsidR="00D42E48" w:rsidRPr="00C22F16" w:rsidRDefault="00D42E48" w:rsidP="00D42E48">
            <w:pPr>
              <w:jc w:val="center"/>
            </w:pPr>
            <w:r w:rsidRPr="00C22F16">
              <w:t>TAK / NIE*</w:t>
            </w:r>
          </w:p>
        </w:tc>
      </w:tr>
      <w:tr w:rsidR="00BF22D4" w:rsidRPr="00C22F16" w14:paraId="6913CB2F" w14:textId="77777777" w:rsidTr="00867B89">
        <w:tc>
          <w:tcPr>
            <w:tcW w:w="2881" w:type="pct"/>
          </w:tcPr>
          <w:p w14:paraId="0BD9534B" w14:textId="4C275E94" w:rsidR="00BF22D4" w:rsidRPr="00C22F16" w:rsidRDefault="00BF22D4" w:rsidP="00BF22D4">
            <w:pPr>
              <w:jc w:val="both"/>
            </w:pPr>
            <w:r w:rsidRPr="00C22F16">
              <w:t xml:space="preserve">Podmiot spełnia warunek dotyczący </w:t>
            </w:r>
            <w:r>
              <w:t>posiadania odpowiednie</w:t>
            </w:r>
            <w:r w:rsidR="00D42E48">
              <w:t>j wiedzy i</w:t>
            </w:r>
            <w:r>
              <w:t xml:space="preserve"> </w:t>
            </w:r>
            <w:r w:rsidRPr="00B43D67">
              <w:t>doświadczeni</w:t>
            </w:r>
            <w:r>
              <w:t>a</w:t>
            </w:r>
            <w:r w:rsidRPr="00B43D67">
              <w:t xml:space="preserve"> umożliwiające</w:t>
            </w:r>
            <w:r>
              <w:t>go</w:t>
            </w:r>
            <w:r w:rsidRPr="00B43D67">
              <w:t xml:space="preserve"> prawidłowe wykonanie przedmiotu zamówienia</w:t>
            </w:r>
            <w:r w:rsidRPr="00C22F16">
              <w:t xml:space="preserve"> </w:t>
            </w:r>
          </w:p>
          <w:p w14:paraId="2B5D0DC2" w14:textId="77777777" w:rsidR="00BF22D4" w:rsidRPr="00C22F16" w:rsidRDefault="00BF22D4" w:rsidP="00BF22D4">
            <w:pPr>
              <w:jc w:val="both"/>
            </w:pPr>
            <w:r w:rsidRPr="00C22F16">
              <w:t>(TAK / NIE)</w:t>
            </w:r>
          </w:p>
          <w:p w14:paraId="5212A659" w14:textId="273C24B9" w:rsidR="00BF22D4" w:rsidRPr="00C22F16" w:rsidRDefault="00D42E48" w:rsidP="00BF22D4">
            <w:pPr>
              <w:jc w:val="both"/>
            </w:pPr>
            <w:r w:rsidRPr="00C22F16">
              <w:t>(Oferent złożył oświadczeni</w:t>
            </w:r>
            <w:r>
              <w:t xml:space="preserve">e o spełnieniu kryterium, stanowiącym Załącznik nr 3 do </w:t>
            </w:r>
            <w:r w:rsidRPr="00C22F16">
              <w:t>Zapytania Ofertowego</w:t>
            </w:r>
            <w:r>
              <w:t xml:space="preserve"> wraz z załącznikami potwierdzającymi warunek)</w:t>
            </w:r>
          </w:p>
        </w:tc>
        <w:tc>
          <w:tcPr>
            <w:tcW w:w="2119" w:type="pct"/>
          </w:tcPr>
          <w:p w14:paraId="3084934D" w14:textId="21E1BEAC" w:rsidR="00BF22D4" w:rsidRPr="00C22F16" w:rsidRDefault="00BF22D4" w:rsidP="00BF22D4">
            <w:pPr>
              <w:jc w:val="center"/>
            </w:pPr>
            <w:r w:rsidRPr="00C22F16">
              <w:t>TAK / NIE*</w:t>
            </w:r>
          </w:p>
        </w:tc>
      </w:tr>
      <w:tr w:rsidR="000F5B57" w:rsidRPr="00C22F16" w14:paraId="196BF5F9" w14:textId="77777777" w:rsidTr="00867B89">
        <w:tc>
          <w:tcPr>
            <w:tcW w:w="2881" w:type="pct"/>
            <w:hideMark/>
          </w:tcPr>
          <w:p w14:paraId="2FEBACCE" w14:textId="77777777" w:rsidR="000F5B57" w:rsidRPr="00C22F16" w:rsidRDefault="000F5B57" w:rsidP="000F5B57">
            <w:pPr>
              <w:jc w:val="both"/>
            </w:pPr>
            <w:r w:rsidRPr="00C22F16">
              <w:lastRenderedPageBreak/>
              <w:t>Podmiot spełnienia warunek udziału w postępowaniu dotyczący sytuacji ekonomicznej i finansowej</w:t>
            </w:r>
          </w:p>
          <w:p w14:paraId="7F5133FF" w14:textId="77777777" w:rsidR="000F5B57" w:rsidRPr="00C22F16" w:rsidRDefault="000F5B57" w:rsidP="000F5B57">
            <w:pPr>
              <w:jc w:val="both"/>
            </w:pPr>
            <w:r w:rsidRPr="00C22F16">
              <w:t xml:space="preserve">(TAK / NIE) </w:t>
            </w:r>
          </w:p>
          <w:p w14:paraId="1F7F0823" w14:textId="2EB61B76" w:rsidR="000F5B57" w:rsidRPr="00C22F16" w:rsidRDefault="00D42E48" w:rsidP="000F5B57">
            <w:pPr>
              <w:jc w:val="both"/>
            </w:pPr>
            <w:r w:rsidRPr="00C22F16">
              <w:t>(Oferent złożył oświadczeni</w:t>
            </w:r>
            <w:r>
              <w:t xml:space="preserve">e o spełnieniu kryterium, stanowiącym Załącznik nr 3 do </w:t>
            </w:r>
            <w:r w:rsidRPr="00C22F16">
              <w:t>Zapytania Ofertowego</w:t>
            </w:r>
            <w:r>
              <w:t xml:space="preserve"> wraz z załącznikami potwierdzającymi warunek)</w:t>
            </w:r>
          </w:p>
        </w:tc>
        <w:tc>
          <w:tcPr>
            <w:tcW w:w="2119" w:type="pct"/>
            <w:hideMark/>
          </w:tcPr>
          <w:p w14:paraId="6767EFEB" w14:textId="4EC21635" w:rsidR="000F5B57" w:rsidRPr="00C22F16" w:rsidRDefault="000F5B57" w:rsidP="000F5B57">
            <w:pPr>
              <w:jc w:val="center"/>
            </w:pPr>
            <w:r w:rsidRPr="00C22F16">
              <w:t>TAK / NIE*</w:t>
            </w:r>
          </w:p>
        </w:tc>
      </w:tr>
      <w:tr w:rsidR="000F5B57" w:rsidRPr="00C22F16" w14:paraId="1E3E46CB" w14:textId="77777777" w:rsidTr="001C21FC">
        <w:tc>
          <w:tcPr>
            <w:tcW w:w="5000" w:type="pct"/>
            <w:gridSpan w:val="2"/>
            <w:shd w:val="clear" w:color="auto" w:fill="BFBFBF" w:themeFill="background1" w:themeFillShade="BF"/>
            <w:hideMark/>
          </w:tcPr>
          <w:p w14:paraId="204F5360" w14:textId="77777777" w:rsidR="000F5B57" w:rsidRPr="00C22F16" w:rsidRDefault="000F5B57" w:rsidP="000F5B57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0F5B57" w:rsidRPr="00C22F16" w14:paraId="761037E7" w14:textId="77777777" w:rsidTr="00867B89">
        <w:trPr>
          <w:trHeight w:val="15"/>
        </w:trPr>
        <w:tc>
          <w:tcPr>
            <w:tcW w:w="2881" w:type="pct"/>
            <w:hideMark/>
          </w:tcPr>
          <w:p w14:paraId="562EA712" w14:textId="37B9F0F6" w:rsidR="000F5B57" w:rsidRPr="00C22F16" w:rsidRDefault="000F5B57" w:rsidP="000F5B57">
            <w:pPr>
              <w:jc w:val="both"/>
            </w:pPr>
            <w:r w:rsidRPr="00C22F16">
              <w:t>Okres związania oferta</w:t>
            </w:r>
          </w:p>
        </w:tc>
        <w:tc>
          <w:tcPr>
            <w:tcW w:w="2119" w:type="pct"/>
            <w:hideMark/>
          </w:tcPr>
          <w:p w14:paraId="56CC48C3" w14:textId="14CA6178" w:rsidR="000F5B57" w:rsidRPr="00C22F16" w:rsidRDefault="000F5B57" w:rsidP="000F5B57">
            <w:pPr>
              <w:jc w:val="center"/>
            </w:pPr>
            <w:r>
              <w:t>6</w:t>
            </w:r>
            <w:r w:rsidRPr="00C22F16">
              <w:t xml:space="preserve">0 dni </w:t>
            </w:r>
          </w:p>
        </w:tc>
      </w:tr>
      <w:tr w:rsidR="000F5B57" w:rsidRPr="00C22F16" w14:paraId="6AF2E4FA" w14:textId="77777777" w:rsidTr="00867B89">
        <w:tc>
          <w:tcPr>
            <w:tcW w:w="5000" w:type="pct"/>
            <w:gridSpan w:val="2"/>
            <w:hideMark/>
          </w:tcPr>
          <w:p w14:paraId="75F59F73" w14:textId="77777777" w:rsidR="000F5B57" w:rsidRPr="00C22F16" w:rsidRDefault="000F5B57" w:rsidP="000F5B57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0F5B57" w:rsidRPr="00C22F16" w14:paraId="19983D57" w14:textId="77777777" w:rsidTr="00867B89">
        <w:trPr>
          <w:trHeight w:val="763"/>
        </w:trPr>
        <w:tc>
          <w:tcPr>
            <w:tcW w:w="5000" w:type="pct"/>
            <w:gridSpan w:val="2"/>
          </w:tcPr>
          <w:p w14:paraId="2FE61831" w14:textId="59D36904" w:rsidR="000F5B57" w:rsidRPr="008F6C6F" w:rsidRDefault="000F5B57" w:rsidP="000F5B57">
            <w:pPr>
              <w:shd w:val="clear" w:color="auto" w:fill="FFFFFF"/>
              <w:jc w:val="both"/>
              <w:rPr>
                <w:b/>
                <w:bCs/>
                <w:highlight w:val="lightGray"/>
                <w:u w:val="single"/>
              </w:rPr>
            </w:pPr>
            <w:r w:rsidRPr="008F6C6F">
              <w:rPr>
                <w:b/>
                <w:bCs/>
                <w:highlight w:val="lightGray"/>
                <w:u w:val="single"/>
              </w:rPr>
              <w:t>KRYTERIUM - Cena netto przedmiotu zamówienia (PLN)</w:t>
            </w:r>
          </w:p>
          <w:p w14:paraId="0A0915DC" w14:textId="078457F0" w:rsidR="000F5B57" w:rsidRPr="008F6C6F" w:rsidRDefault="000F5B57" w:rsidP="000F5B57">
            <w:pPr>
              <w:shd w:val="clear" w:color="auto" w:fill="FFFFFF"/>
              <w:jc w:val="both"/>
              <w:rPr>
                <w:highlight w:val="lightGray"/>
              </w:rPr>
            </w:pPr>
            <w:r w:rsidRPr="008F6C6F">
              <w:rPr>
                <w:i/>
                <w:iCs/>
                <w:sz w:val="18"/>
                <w:szCs w:val="18"/>
                <w:highlight w:val="lightGray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0F5B57" w:rsidRPr="00C22F16" w14:paraId="4F5AA315" w14:textId="77777777" w:rsidTr="00867B89">
        <w:trPr>
          <w:trHeight w:val="2536"/>
        </w:trPr>
        <w:tc>
          <w:tcPr>
            <w:tcW w:w="5000" w:type="pct"/>
            <w:gridSpan w:val="2"/>
          </w:tcPr>
          <w:p w14:paraId="2B14669A" w14:textId="76AC3BF0" w:rsidR="000F5B57" w:rsidRPr="00C22F16" w:rsidRDefault="000F5B57" w:rsidP="000F5B5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0F5B57" w:rsidRPr="00C22F16" w:rsidRDefault="000F5B57" w:rsidP="000F5B5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0F5B5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0F5B57" w:rsidRPr="00833713" w:rsidRDefault="000F5B57" w:rsidP="000F5B5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560D0568" w:rsidR="000F5B57" w:rsidRPr="00833713" w:rsidRDefault="000F5B57" w:rsidP="000F5B5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82893C8" w14:textId="08DE1D75" w:rsidR="000F5B57" w:rsidRPr="00833713" w:rsidRDefault="000F5B57" w:rsidP="000F5B5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</w:p>
                <w:p w14:paraId="019E4293" w14:textId="77BA566A" w:rsidR="000F5B57" w:rsidRPr="00833713" w:rsidRDefault="000F5B57" w:rsidP="000F5B5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7E16927" w:rsidR="000F5B57" w:rsidRPr="00833713" w:rsidRDefault="000F5B57" w:rsidP="000F5B5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  (PLN)</w:t>
                  </w:r>
                </w:p>
              </w:tc>
            </w:tr>
            <w:tr w:rsidR="000F5B57" w:rsidRPr="00C22F16" w14:paraId="198D964F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7F043E5B" w14:textId="50747770" w:rsidR="000F5B57" w:rsidRDefault="000A14FE" w:rsidP="000F5B57">
                  <w:pPr>
                    <w:jc w:val="both"/>
                    <w:rPr>
                      <w:bCs/>
                      <w:color w:val="000000" w:themeColor="text1"/>
                      <w:sz w:val="20"/>
                      <w:szCs w:val="20"/>
                    </w:rPr>
                  </w:pPr>
                  <w:r w:rsidRPr="000A14FE">
                    <w:rPr>
                      <w:bCs/>
                      <w:color w:val="000000" w:themeColor="text1"/>
                      <w:sz w:val="20"/>
                      <w:szCs w:val="20"/>
                    </w:rPr>
                    <w:t>Dostawa, montaż i uruchomienie kompresorowni sprężonego powietrza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60D92151" w14:textId="77777777" w:rsidR="000F5B57" w:rsidRPr="00C22F16" w:rsidRDefault="000F5B57" w:rsidP="000F5B5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4E00ECD" w14:textId="77777777" w:rsidR="000F5B57" w:rsidRPr="00C22F16" w:rsidRDefault="000F5B57" w:rsidP="000F5B57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22A470F1" w14:textId="77777777" w:rsidR="000F5B57" w:rsidRPr="00C22F16" w:rsidRDefault="000F5B57" w:rsidP="000F5B57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0F5B57" w:rsidRPr="00C22F16" w:rsidRDefault="000F5B57" w:rsidP="000F5B57"/>
        </w:tc>
      </w:tr>
      <w:tr w:rsidR="000F5B57" w:rsidRPr="00C22F16" w14:paraId="6130174D" w14:textId="77777777" w:rsidTr="008F6C6F">
        <w:trPr>
          <w:trHeight w:val="416"/>
        </w:trPr>
        <w:tc>
          <w:tcPr>
            <w:tcW w:w="5000" w:type="pct"/>
            <w:gridSpan w:val="2"/>
          </w:tcPr>
          <w:p w14:paraId="24EE333B" w14:textId="5473A172" w:rsidR="000F5B57" w:rsidRPr="008F6C6F" w:rsidRDefault="000F5B57" w:rsidP="000F5B57">
            <w:pPr>
              <w:shd w:val="clear" w:color="auto" w:fill="FFFFFF"/>
              <w:jc w:val="both"/>
              <w:rPr>
                <w:b/>
                <w:bCs/>
                <w:highlight w:val="lightGray"/>
                <w:u w:val="single"/>
              </w:rPr>
            </w:pPr>
            <w:r w:rsidRPr="004029B8">
              <w:rPr>
                <w:b/>
                <w:bCs/>
                <w:highlight w:val="darkGray"/>
                <w:u w:val="single"/>
              </w:rPr>
              <w:t>KRYTERIUM – okres gwarancji (</w:t>
            </w:r>
            <w:r w:rsidR="005A2A96" w:rsidRPr="004029B8">
              <w:rPr>
                <w:b/>
                <w:bCs/>
                <w:highlight w:val="darkGray"/>
                <w:u w:val="single"/>
              </w:rPr>
              <w:t>miesiące</w:t>
            </w:r>
            <w:r w:rsidRPr="004029B8">
              <w:rPr>
                <w:b/>
                <w:bCs/>
                <w:highlight w:val="darkGray"/>
                <w:u w:val="single"/>
              </w:rPr>
              <w:t>)</w:t>
            </w:r>
          </w:p>
        </w:tc>
      </w:tr>
      <w:tr w:rsidR="000F5B57" w:rsidRPr="00C22F16" w14:paraId="669D2BC0" w14:textId="77777777" w:rsidTr="008F6C6F">
        <w:trPr>
          <w:trHeight w:val="414"/>
        </w:trPr>
        <w:tc>
          <w:tcPr>
            <w:tcW w:w="5000" w:type="pct"/>
            <w:gridSpan w:val="2"/>
          </w:tcPr>
          <w:p w14:paraId="0F7069F2" w14:textId="4112EEB1" w:rsidR="004029B8" w:rsidRPr="008B4596" w:rsidRDefault="000F5B57" w:rsidP="004029B8">
            <w:pPr>
              <w:shd w:val="clear" w:color="auto" w:fill="FFFFFF"/>
              <w:jc w:val="both"/>
            </w:pPr>
            <w:r w:rsidRPr="00C22F16">
              <w:t>Oferujemy</w:t>
            </w:r>
            <w:r>
              <w:t xml:space="preserve"> okres gwarancji</w:t>
            </w:r>
            <w:r w:rsidR="008B4596">
              <w:t xml:space="preserve"> </w:t>
            </w:r>
            <w:r w:rsidRPr="008B4596">
              <w:rPr>
                <w:rFonts w:eastAsia="Calibri"/>
              </w:rPr>
              <w:t xml:space="preserve">………….. </w:t>
            </w:r>
            <w:r w:rsidR="005A2A96" w:rsidRPr="008B4596">
              <w:rPr>
                <w:rFonts w:eastAsia="Calibri"/>
              </w:rPr>
              <w:t>miesiące/miesięcy</w:t>
            </w:r>
            <w:r w:rsidR="008B4596">
              <w:rPr>
                <w:rFonts w:eastAsia="Calibri"/>
              </w:rPr>
              <w:t>.</w:t>
            </w:r>
          </w:p>
        </w:tc>
      </w:tr>
      <w:tr w:rsidR="000F5B57" w:rsidRPr="00C22F16" w14:paraId="4FF5231F" w14:textId="77777777" w:rsidTr="008F6C6F">
        <w:trPr>
          <w:trHeight w:val="414"/>
        </w:trPr>
        <w:tc>
          <w:tcPr>
            <w:tcW w:w="5000" w:type="pct"/>
            <w:gridSpan w:val="2"/>
          </w:tcPr>
          <w:p w14:paraId="562476F9" w14:textId="29FFC6A0" w:rsidR="000F5B57" w:rsidRPr="004029B8" w:rsidRDefault="000F5B57" w:rsidP="000F5B57">
            <w:pPr>
              <w:shd w:val="clear" w:color="auto" w:fill="FFFFFF"/>
              <w:jc w:val="both"/>
              <w:rPr>
                <w:highlight w:val="darkGray"/>
              </w:rPr>
            </w:pPr>
            <w:r w:rsidRPr="004029B8">
              <w:rPr>
                <w:b/>
                <w:bCs/>
                <w:highlight w:val="darkGray"/>
                <w:u w:val="single"/>
              </w:rPr>
              <w:t xml:space="preserve">KRYTERIUM – </w:t>
            </w:r>
            <w:r w:rsidR="000A14FE">
              <w:rPr>
                <w:b/>
                <w:bCs/>
                <w:highlight w:val="darkGray"/>
                <w:u w:val="single"/>
              </w:rPr>
              <w:t>termin realizacji</w:t>
            </w:r>
          </w:p>
        </w:tc>
      </w:tr>
      <w:tr w:rsidR="000F5B57" w:rsidRPr="00C22F16" w14:paraId="11E8AFD0" w14:textId="77777777" w:rsidTr="00504308">
        <w:trPr>
          <w:trHeight w:val="414"/>
        </w:trPr>
        <w:tc>
          <w:tcPr>
            <w:tcW w:w="5000" w:type="pct"/>
            <w:gridSpan w:val="2"/>
          </w:tcPr>
          <w:p w14:paraId="0F7DEDFE" w14:textId="05717325" w:rsidR="000A14FE" w:rsidRDefault="000F5B57" w:rsidP="000F5B57">
            <w:pPr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Zapewniamy </w:t>
            </w:r>
            <w:r w:rsidR="000A14FE">
              <w:rPr>
                <w:rFonts w:eastAsia="Calibri"/>
              </w:rPr>
              <w:t>realizację zamówienia w okresie ………… miesięcy od dnia podpisania umowy</w:t>
            </w:r>
            <w:r w:rsidR="008F3573">
              <w:rPr>
                <w:rFonts w:eastAsia="Calibri"/>
              </w:rPr>
              <w:t xml:space="preserve"> </w:t>
            </w:r>
            <w:r w:rsidR="00021F52">
              <w:rPr>
                <w:rFonts w:eastAsia="Calibri"/>
              </w:rPr>
              <w:t>lecz</w:t>
            </w:r>
            <w:r w:rsidR="008F3573">
              <w:rPr>
                <w:rFonts w:eastAsia="Calibri"/>
              </w:rPr>
              <w:t xml:space="preserve"> nie później niż do końca stycznia 2027 roku. </w:t>
            </w:r>
          </w:p>
          <w:p w14:paraId="58A6CBE3" w14:textId="2848B179" w:rsidR="000F5B57" w:rsidRPr="008F6C6F" w:rsidRDefault="000F5B57" w:rsidP="000F5B57">
            <w:pPr>
              <w:shd w:val="clear" w:color="auto" w:fill="FFFFFF"/>
              <w:jc w:val="both"/>
              <w:rPr>
                <w:b/>
                <w:bCs/>
                <w:highlight w:val="lightGray"/>
                <w:u w:val="single"/>
              </w:rPr>
            </w:pPr>
          </w:p>
        </w:tc>
      </w:tr>
    </w:tbl>
    <w:p w14:paraId="69CCF226" w14:textId="4D9F7AD2" w:rsidR="00E47988" w:rsidRPr="00252B64" w:rsidRDefault="00E47988" w:rsidP="00252B64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252B64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020165B2" w14:textId="77777777" w:rsidR="00C82672" w:rsidRPr="00C82672" w:rsidRDefault="00C82672" w:rsidP="00252B64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FD0556D" w14:textId="72CB72D6" w:rsidR="00252B64" w:rsidRPr="00252B64" w:rsidRDefault="000332A0" w:rsidP="00252B64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252B64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 w:rsidRPr="00252B64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252B64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21BFE1E7" w14:textId="570788FD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lastRenderedPageBreak/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77777777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6B66E536" w14:textId="77777777" w:rsidR="00252B64" w:rsidRDefault="00252B64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Oświadczenie o braku powiązań osobowych/kapitałowych z Zamawiającym.</w:t>
      </w:r>
    </w:p>
    <w:p w14:paraId="44F8DAC6" w14:textId="77777777" w:rsidR="008F6C6F" w:rsidRDefault="008F6C6F" w:rsidP="008F6C6F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 xml:space="preserve">Specyfikacja techniczna potwierdzająca wymagane parametry techniczne określone w zapytaniu – dokument własny oferenta. </w:t>
      </w:r>
    </w:p>
    <w:p w14:paraId="04DA4795" w14:textId="11936FBB" w:rsidR="008F6C6F" w:rsidRPr="00C22F16" w:rsidRDefault="005A4B2D" w:rsidP="008F6C6F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t>Oświadczenie o spełnianiu warunków udziału w postępowaniu</w:t>
      </w:r>
      <w:r w:rsidR="008F6C6F">
        <w:t>.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BD0EFAD" w14:textId="1B264F46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252B56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10932" w14:textId="77777777" w:rsidR="00870C62" w:rsidRDefault="00870C62">
      <w:r>
        <w:separator/>
      </w:r>
    </w:p>
  </w:endnote>
  <w:endnote w:type="continuationSeparator" w:id="0">
    <w:p w14:paraId="35892760" w14:textId="77777777" w:rsidR="00870C62" w:rsidRDefault="0087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3C2E0" w14:textId="77777777" w:rsidR="00870C62" w:rsidRDefault="00870C62">
      <w:r>
        <w:separator/>
      </w:r>
    </w:p>
  </w:footnote>
  <w:footnote w:type="continuationSeparator" w:id="0">
    <w:p w14:paraId="134EEDB8" w14:textId="77777777" w:rsidR="00870C62" w:rsidRDefault="00870C62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5EEC2D81" w:rsidR="002614C4" w:rsidRPr="001F7579" w:rsidRDefault="000A584E" w:rsidP="001F7579">
    <w:pPr>
      <w:pStyle w:val="Nagwek"/>
      <w:ind w:left="-709" w:right="-567"/>
      <w:jc w:val="center"/>
    </w:pPr>
    <w:r w:rsidRPr="00F1633C">
      <w:rPr>
        <w:noProof/>
      </w:rPr>
      <w:drawing>
        <wp:inline distT="0" distB="0" distL="0" distR="0" wp14:anchorId="259AA3F4" wp14:editId="1E7DDA2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A43AFE"/>
    <w:multiLevelType w:val="hybridMultilevel"/>
    <w:tmpl w:val="E5BE609E"/>
    <w:lvl w:ilvl="0" w:tplc="7160D4B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673B1"/>
    <w:multiLevelType w:val="hybridMultilevel"/>
    <w:tmpl w:val="44D62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2253E"/>
    <w:multiLevelType w:val="hybridMultilevel"/>
    <w:tmpl w:val="CE006F02"/>
    <w:lvl w:ilvl="0" w:tplc="1FF09D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</w:rPr>
    </w:lvl>
    <w:lvl w:ilvl="1" w:tplc="CD6E6E74">
      <w:numFmt w:val="bullet"/>
      <w:lvlText w:val="-"/>
      <w:lvlJc w:val="left"/>
      <w:pPr>
        <w:ind w:left="1440" w:hanging="360"/>
      </w:pPr>
      <w:rPr>
        <w:rFonts w:ascii="Times" w:eastAsiaTheme="minorHAnsi" w:hAnsi="Times" w:cs="Time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7"/>
  </w:num>
  <w:num w:numId="8" w16cid:durableId="1320039219">
    <w:abstractNumId w:val="9"/>
  </w:num>
  <w:num w:numId="9" w16cid:durableId="908004946">
    <w:abstractNumId w:val="12"/>
  </w:num>
  <w:num w:numId="10" w16cid:durableId="194855862">
    <w:abstractNumId w:val="13"/>
  </w:num>
  <w:num w:numId="11" w16cid:durableId="876040110">
    <w:abstractNumId w:val="10"/>
  </w:num>
  <w:num w:numId="12" w16cid:durableId="678118090">
    <w:abstractNumId w:val="14"/>
  </w:num>
  <w:num w:numId="13" w16cid:durableId="1912737830">
    <w:abstractNumId w:val="20"/>
  </w:num>
  <w:num w:numId="14" w16cid:durableId="594826095">
    <w:abstractNumId w:val="11"/>
  </w:num>
  <w:num w:numId="15" w16cid:durableId="348990134">
    <w:abstractNumId w:val="21"/>
  </w:num>
  <w:num w:numId="16" w16cid:durableId="702440069">
    <w:abstractNumId w:val="7"/>
  </w:num>
  <w:num w:numId="17" w16cid:durableId="627858033">
    <w:abstractNumId w:val="16"/>
  </w:num>
  <w:num w:numId="18" w16cid:durableId="1798450795">
    <w:abstractNumId w:val="8"/>
  </w:num>
  <w:num w:numId="19" w16cid:durableId="540946481">
    <w:abstractNumId w:val="15"/>
  </w:num>
  <w:num w:numId="20" w16cid:durableId="926695998">
    <w:abstractNumId w:val="19"/>
  </w:num>
  <w:num w:numId="21" w16cid:durableId="766658159">
    <w:abstractNumId w:val="18"/>
  </w:num>
  <w:num w:numId="22" w16cid:durableId="1541161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1F52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67822"/>
    <w:rsid w:val="00077B90"/>
    <w:rsid w:val="000945ED"/>
    <w:rsid w:val="000A14FE"/>
    <w:rsid w:val="000A489A"/>
    <w:rsid w:val="000A584E"/>
    <w:rsid w:val="000B1451"/>
    <w:rsid w:val="000B5A38"/>
    <w:rsid w:val="000C02F0"/>
    <w:rsid w:val="000D0993"/>
    <w:rsid w:val="000D547F"/>
    <w:rsid w:val="000F232B"/>
    <w:rsid w:val="000F2D6C"/>
    <w:rsid w:val="000F5204"/>
    <w:rsid w:val="000F5B57"/>
    <w:rsid w:val="001005EB"/>
    <w:rsid w:val="00110A06"/>
    <w:rsid w:val="001147B8"/>
    <w:rsid w:val="00120043"/>
    <w:rsid w:val="0012631F"/>
    <w:rsid w:val="00146ACB"/>
    <w:rsid w:val="00150DA1"/>
    <w:rsid w:val="001523E8"/>
    <w:rsid w:val="001578A1"/>
    <w:rsid w:val="0017235D"/>
    <w:rsid w:val="0019280F"/>
    <w:rsid w:val="00193192"/>
    <w:rsid w:val="001B4BF4"/>
    <w:rsid w:val="001B6277"/>
    <w:rsid w:val="001C0733"/>
    <w:rsid w:val="001C163B"/>
    <w:rsid w:val="001C21FC"/>
    <w:rsid w:val="001C6613"/>
    <w:rsid w:val="001D05A4"/>
    <w:rsid w:val="001D74FC"/>
    <w:rsid w:val="001E4E1A"/>
    <w:rsid w:val="001F517F"/>
    <w:rsid w:val="001F7579"/>
    <w:rsid w:val="00206A02"/>
    <w:rsid w:val="002163EB"/>
    <w:rsid w:val="00216938"/>
    <w:rsid w:val="002328A7"/>
    <w:rsid w:val="00240387"/>
    <w:rsid w:val="00242A6E"/>
    <w:rsid w:val="00243F61"/>
    <w:rsid w:val="00245A96"/>
    <w:rsid w:val="00252B56"/>
    <w:rsid w:val="00252B64"/>
    <w:rsid w:val="002546D3"/>
    <w:rsid w:val="00256811"/>
    <w:rsid w:val="00260838"/>
    <w:rsid w:val="002614C4"/>
    <w:rsid w:val="002667BD"/>
    <w:rsid w:val="00266E19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79D6"/>
    <w:rsid w:val="00313640"/>
    <w:rsid w:val="0031485C"/>
    <w:rsid w:val="00322AA9"/>
    <w:rsid w:val="003364DE"/>
    <w:rsid w:val="00344DF2"/>
    <w:rsid w:val="00346275"/>
    <w:rsid w:val="00365914"/>
    <w:rsid w:val="00372F87"/>
    <w:rsid w:val="003749C7"/>
    <w:rsid w:val="00381EAF"/>
    <w:rsid w:val="00397593"/>
    <w:rsid w:val="003A405C"/>
    <w:rsid w:val="003A7E17"/>
    <w:rsid w:val="003C18D8"/>
    <w:rsid w:val="003C2B30"/>
    <w:rsid w:val="003D0DF4"/>
    <w:rsid w:val="003D2702"/>
    <w:rsid w:val="003E4BA3"/>
    <w:rsid w:val="003F6CF7"/>
    <w:rsid w:val="004029B8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9497B"/>
    <w:rsid w:val="004C6E17"/>
    <w:rsid w:val="004D3143"/>
    <w:rsid w:val="004E337D"/>
    <w:rsid w:val="004E49C9"/>
    <w:rsid w:val="004F4F3B"/>
    <w:rsid w:val="004F784C"/>
    <w:rsid w:val="00504308"/>
    <w:rsid w:val="00505E93"/>
    <w:rsid w:val="00511BE1"/>
    <w:rsid w:val="00513F2D"/>
    <w:rsid w:val="00517E13"/>
    <w:rsid w:val="0052334B"/>
    <w:rsid w:val="005301AB"/>
    <w:rsid w:val="0054535A"/>
    <w:rsid w:val="00555028"/>
    <w:rsid w:val="00582A62"/>
    <w:rsid w:val="00584E21"/>
    <w:rsid w:val="00586C23"/>
    <w:rsid w:val="00596897"/>
    <w:rsid w:val="005A2A96"/>
    <w:rsid w:val="005A3AC0"/>
    <w:rsid w:val="005A4B2D"/>
    <w:rsid w:val="005B4D76"/>
    <w:rsid w:val="005D193B"/>
    <w:rsid w:val="005E0618"/>
    <w:rsid w:val="005E5025"/>
    <w:rsid w:val="00605F37"/>
    <w:rsid w:val="0061532C"/>
    <w:rsid w:val="006248F5"/>
    <w:rsid w:val="0063552B"/>
    <w:rsid w:val="00650BC5"/>
    <w:rsid w:val="00696A50"/>
    <w:rsid w:val="006B6F66"/>
    <w:rsid w:val="006E520D"/>
    <w:rsid w:val="006E6C95"/>
    <w:rsid w:val="006E7797"/>
    <w:rsid w:val="006F4262"/>
    <w:rsid w:val="00704E29"/>
    <w:rsid w:val="00710ED5"/>
    <w:rsid w:val="00712BC5"/>
    <w:rsid w:val="00730FD4"/>
    <w:rsid w:val="00733FA5"/>
    <w:rsid w:val="007430E8"/>
    <w:rsid w:val="00743733"/>
    <w:rsid w:val="007478EB"/>
    <w:rsid w:val="00751C85"/>
    <w:rsid w:val="00760D93"/>
    <w:rsid w:val="0076129C"/>
    <w:rsid w:val="00774E00"/>
    <w:rsid w:val="00775582"/>
    <w:rsid w:val="007775E9"/>
    <w:rsid w:val="0078284D"/>
    <w:rsid w:val="00786A4B"/>
    <w:rsid w:val="00795329"/>
    <w:rsid w:val="007B1C15"/>
    <w:rsid w:val="007B614F"/>
    <w:rsid w:val="007C66B0"/>
    <w:rsid w:val="007D16FF"/>
    <w:rsid w:val="007E171E"/>
    <w:rsid w:val="007F4B8E"/>
    <w:rsid w:val="00803DF6"/>
    <w:rsid w:val="00811E34"/>
    <w:rsid w:val="00812DE4"/>
    <w:rsid w:val="008214F5"/>
    <w:rsid w:val="00833713"/>
    <w:rsid w:val="008346D4"/>
    <w:rsid w:val="008456E5"/>
    <w:rsid w:val="00845F49"/>
    <w:rsid w:val="008556F2"/>
    <w:rsid w:val="00867B89"/>
    <w:rsid w:val="00870C62"/>
    <w:rsid w:val="00875B68"/>
    <w:rsid w:val="00880E69"/>
    <w:rsid w:val="008938EC"/>
    <w:rsid w:val="00894C80"/>
    <w:rsid w:val="008A7940"/>
    <w:rsid w:val="008B4596"/>
    <w:rsid w:val="008C4E8E"/>
    <w:rsid w:val="008D3003"/>
    <w:rsid w:val="008D7D70"/>
    <w:rsid w:val="008F3573"/>
    <w:rsid w:val="008F6C6F"/>
    <w:rsid w:val="009014F7"/>
    <w:rsid w:val="00903F1F"/>
    <w:rsid w:val="00905B00"/>
    <w:rsid w:val="009154A6"/>
    <w:rsid w:val="00922F83"/>
    <w:rsid w:val="00923B54"/>
    <w:rsid w:val="00930407"/>
    <w:rsid w:val="009434EA"/>
    <w:rsid w:val="00944E33"/>
    <w:rsid w:val="00946F56"/>
    <w:rsid w:val="0098524D"/>
    <w:rsid w:val="00985F3A"/>
    <w:rsid w:val="0098618A"/>
    <w:rsid w:val="009864A3"/>
    <w:rsid w:val="00992CD5"/>
    <w:rsid w:val="009A6F07"/>
    <w:rsid w:val="009B73F5"/>
    <w:rsid w:val="009C399E"/>
    <w:rsid w:val="009C45D1"/>
    <w:rsid w:val="009C70D7"/>
    <w:rsid w:val="009D33C8"/>
    <w:rsid w:val="009D3DCB"/>
    <w:rsid w:val="009E3953"/>
    <w:rsid w:val="009E6672"/>
    <w:rsid w:val="009F365E"/>
    <w:rsid w:val="009F442F"/>
    <w:rsid w:val="009F4949"/>
    <w:rsid w:val="009F7EDC"/>
    <w:rsid w:val="00A21ADB"/>
    <w:rsid w:val="00A2377A"/>
    <w:rsid w:val="00A431A8"/>
    <w:rsid w:val="00A44C4E"/>
    <w:rsid w:val="00A5499A"/>
    <w:rsid w:val="00A716B7"/>
    <w:rsid w:val="00A72CDC"/>
    <w:rsid w:val="00A74BF7"/>
    <w:rsid w:val="00A77F46"/>
    <w:rsid w:val="00A87655"/>
    <w:rsid w:val="00AA0DE3"/>
    <w:rsid w:val="00AD2C34"/>
    <w:rsid w:val="00AD75EB"/>
    <w:rsid w:val="00AF1AE4"/>
    <w:rsid w:val="00AF1C36"/>
    <w:rsid w:val="00AF7AEB"/>
    <w:rsid w:val="00B05A06"/>
    <w:rsid w:val="00B0666B"/>
    <w:rsid w:val="00B12ACF"/>
    <w:rsid w:val="00B1351D"/>
    <w:rsid w:val="00B2651C"/>
    <w:rsid w:val="00B305D0"/>
    <w:rsid w:val="00B42EE4"/>
    <w:rsid w:val="00B504B4"/>
    <w:rsid w:val="00B80B58"/>
    <w:rsid w:val="00B863EE"/>
    <w:rsid w:val="00BA4622"/>
    <w:rsid w:val="00BA73A4"/>
    <w:rsid w:val="00BB1938"/>
    <w:rsid w:val="00BC140E"/>
    <w:rsid w:val="00BC1EDA"/>
    <w:rsid w:val="00BC27AE"/>
    <w:rsid w:val="00BD3147"/>
    <w:rsid w:val="00BF22D4"/>
    <w:rsid w:val="00BF460D"/>
    <w:rsid w:val="00C22F16"/>
    <w:rsid w:val="00C26856"/>
    <w:rsid w:val="00C4130A"/>
    <w:rsid w:val="00C42B0C"/>
    <w:rsid w:val="00C440E1"/>
    <w:rsid w:val="00C60ACB"/>
    <w:rsid w:val="00C646C2"/>
    <w:rsid w:val="00C664DA"/>
    <w:rsid w:val="00C82672"/>
    <w:rsid w:val="00C875BD"/>
    <w:rsid w:val="00C94659"/>
    <w:rsid w:val="00C95251"/>
    <w:rsid w:val="00C95F2B"/>
    <w:rsid w:val="00CA0D85"/>
    <w:rsid w:val="00CB14AF"/>
    <w:rsid w:val="00CC4BFB"/>
    <w:rsid w:val="00CC7B9B"/>
    <w:rsid w:val="00CD7A05"/>
    <w:rsid w:val="00CE7006"/>
    <w:rsid w:val="00CF0900"/>
    <w:rsid w:val="00CF7252"/>
    <w:rsid w:val="00D0748C"/>
    <w:rsid w:val="00D12D39"/>
    <w:rsid w:val="00D22F20"/>
    <w:rsid w:val="00D23450"/>
    <w:rsid w:val="00D23A0D"/>
    <w:rsid w:val="00D348EE"/>
    <w:rsid w:val="00D36F2A"/>
    <w:rsid w:val="00D42E48"/>
    <w:rsid w:val="00D509D7"/>
    <w:rsid w:val="00D5335D"/>
    <w:rsid w:val="00D55BD0"/>
    <w:rsid w:val="00D60C60"/>
    <w:rsid w:val="00D825FC"/>
    <w:rsid w:val="00D826CB"/>
    <w:rsid w:val="00D903B7"/>
    <w:rsid w:val="00DA0223"/>
    <w:rsid w:val="00DD0869"/>
    <w:rsid w:val="00DD2358"/>
    <w:rsid w:val="00DD519F"/>
    <w:rsid w:val="00DF238F"/>
    <w:rsid w:val="00E00C70"/>
    <w:rsid w:val="00E06414"/>
    <w:rsid w:val="00E14BE6"/>
    <w:rsid w:val="00E237B0"/>
    <w:rsid w:val="00E37182"/>
    <w:rsid w:val="00E4590F"/>
    <w:rsid w:val="00E47988"/>
    <w:rsid w:val="00E64779"/>
    <w:rsid w:val="00E82CCE"/>
    <w:rsid w:val="00E966A3"/>
    <w:rsid w:val="00EA5F03"/>
    <w:rsid w:val="00EB69E6"/>
    <w:rsid w:val="00ED1D6A"/>
    <w:rsid w:val="00ED2698"/>
    <w:rsid w:val="00F1342E"/>
    <w:rsid w:val="00F255DA"/>
    <w:rsid w:val="00F45612"/>
    <w:rsid w:val="00F5161E"/>
    <w:rsid w:val="00F56707"/>
    <w:rsid w:val="00F57527"/>
    <w:rsid w:val="00F63077"/>
    <w:rsid w:val="00F87673"/>
    <w:rsid w:val="00F94E70"/>
    <w:rsid w:val="00F966BE"/>
    <w:rsid w:val="00F96CFE"/>
    <w:rsid w:val="00FA078A"/>
    <w:rsid w:val="00FC23D7"/>
    <w:rsid w:val="00FC40A3"/>
    <w:rsid w:val="00FC709A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table" w:styleId="Tabela-Siatka">
    <w:name w:val="Table Grid"/>
    <w:basedOn w:val="Standardowy"/>
    <w:uiPriority w:val="39"/>
    <w:rsid w:val="00505E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541</Words>
  <Characters>3670</Characters>
  <Application>Microsoft Office Word</Application>
  <DocSecurity>0</DocSecurity>
  <Lines>131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4136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62</cp:revision>
  <cp:lastPrinted>2016-12-19T11:00:00Z</cp:lastPrinted>
  <dcterms:created xsi:type="dcterms:W3CDTF">2020-04-23T11:11:00Z</dcterms:created>
  <dcterms:modified xsi:type="dcterms:W3CDTF">2026-03-27T09:48:00Z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